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906" w:rsidRPr="000C133A" w:rsidRDefault="004A4906" w:rsidP="004A4906">
      <w:pPr>
        <w:pStyle w:val="a4"/>
        <w:shd w:val="clear" w:color="auto" w:fill="FFFFFF"/>
        <w:spacing w:line="360" w:lineRule="auto"/>
        <w:jc w:val="center"/>
        <w:rPr>
          <w:rFonts w:cs="Times New Roman"/>
          <w:b/>
          <w:color w:val="000000"/>
        </w:rPr>
      </w:pPr>
      <w:r w:rsidRPr="000C133A">
        <w:rPr>
          <w:rFonts w:cs="Times New Roman"/>
          <w:b/>
          <w:color w:val="000000"/>
        </w:rPr>
        <w:t>Пояснительная записка.</w:t>
      </w:r>
    </w:p>
    <w:p w:rsidR="00D32FA4" w:rsidRPr="00D32FA4" w:rsidRDefault="00D32FA4" w:rsidP="00C34378">
      <w:pPr>
        <w:widowControl/>
        <w:ind w:firstLine="567"/>
        <w:jc w:val="both"/>
        <w:rPr>
          <w:rFonts w:eastAsia="Times New Roman" w:cs="Times New Roman"/>
          <w:kern w:val="0"/>
          <w:lang w:eastAsia="zh-CN" w:bidi="ar-SA"/>
        </w:rPr>
      </w:pPr>
      <w:r w:rsidRPr="00D32FA4">
        <w:rPr>
          <w:rFonts w:eastAsia="Times New Roman" w:cs="Times New Roman"/>
          <w:kern w:val="0"/>
          <w:lang w:eastAsia="zh-CN" w:bidi="ar-SA"/>
        </w:rPr>
        <w:t xml:space="preserve">  Рабочая программа по биологии </w:t>
      </w:r>
      <w:r w:rsidR="00AD58D2">
        <w:rPr>
          <w:rFonts w:eastAsia="Times New Roman" w:cs="Times New Roman"/>
          <w:kern w:val="0"/>
          <w:lang w:eastAsia="zh-CN" w:bidi="ar-SA"/>
        </w:rPr>
        <w:t>разработа</w:t>
      </w:r>
      <w:r w:rsidRPr="00D32FA4">
        <w:rPr>
          <w:rFonts w:eastAsia="Times New Roman" w:cs="Times New Roman"/>
          <w:kern w:val="0"/>
          <w:lang w:eastAsia="zh-CN" w:bidi="ar-SA"/>
        </w:rPr>
        <w:t xml:space="preserve">на на основе </w:t>
      </w:r>
      <w:r>
        <w:rPr>
          <w:rFonts w:eastAsia="Times New Roman" w:cs="Times New Roman"/>
          <w:kern w:val="0"/>
          <w:lang w:eastAsia="zh-CN" w:bidi="ar-SA"/>
        </w:rPr>
        <w:t>Федерального г</w:t>
      </w:r>
      <w:r w:rsidRPr="00D32FA4">
        <w:rPr>
          <w:rFonts w:eastAsia="Times New Roman" w:cs="Times New Roman"/>
          <w:kern w:val="0"/>
          <w:lang w:eastAsia="zh-CN" w:bidi="ar-SA"/>
        </w:rPr>
        <w:t>осударственного образовательного стандарт</w:t>
      </w:r>
      <w:r w:rsidR="00AD58D2">
        <w:rPr>
          <w:rFonts w:eastAsia="Times New Roman" w:cs="Times New Roman"/>
          <w:kern w:val="0"/>
          <w:lang w:eastAsia="zh-CN" w:bidi="ar-SA"/>
        </w:rPr>
        <w:t>а основного общего образования и</w:t>
      </w:r>
      <w:r w:rsidRPr="00D32FA4">
        <w:rPr>
          <w:rFonts w:eastAsia="Times New Roman" w:cs="Times New Roman"/>
          <w:kern w:val="0"/>
          <w:lang w:eastAsia="zh-CN" w:bidi="ar-SA"/>
        </w:rPr>
        <w:t xml:space="preserve"> авторской программы курса биологии (</w:t>
      </w:r>
      <w:r w:rsidR="00AD58D2" w:rsidRPr="00222CF0">
        <w:t>Биология.5-9 класс</w:t>
      </w:r>
      <w:r w:rsidR="00AD58D2">
        <w:t xml:space="preserve">ы. Авторы </w:t>
      </w:r>
      <w:r w:rsidR="00CE1BFC" w:rsidRPr="00812578">
        <w:rPr>
          <w:rFonts w:cs="Times New Roman"/>
          <w:lang w:eastAsia="zh-CN"/>
        </w:rPr>
        <w:t>В. Б. Захаров, Н. И. Сонин</w:t>
      </w:r>
      <w:bookmarkStart w:id="0" w:name="_GoBack"/>
      <w:bookmarkEnd w:id="0"/>
      <w:r w:rsidRPr="00D32FA4">
        <w:rPr>
          <w:rFonts w:eastAsia="Times New Roman" w:cs="Times New Roman"/>
          <w:kern w:val="0"/>
          <w:lang w:eastAsia="zh-CN" w:bidi="ar-SA"/>
        </w:rPr>
        <w:t xml:space="preserve">). Рабочая программа составлена для изучения биологии в </w:t>
      </w:r>
      <w:r>
        <w:rPr>
          <w:rFonts w:eastAsia="Times New Roman" w:cs="Times New Roman"/>
          <w:kern w:val="0"/>
          <w:lang w:eastAsia="zh-CN" w:bidi="ar-SA"/>
        </w:rPr>
        <w:t>5</w:t>
      </w:r>
      <w:r w:rsidRPr="00D32FA4">
        <w:rPr>
          <w:rFonts w:eastAsia="Times New Roman" w:cs="Times New Roman"/>
          <w:kern w:val="0"/>
          <w:lang w:eastAsia="zh-CN" w:bidi="ar-SA"/>
        </w:rPr>
        <w:t xml:space="preserve"> классе основной общеобразовательной школы по учебнику </w:t>
      </w:r>
      <w:r>
        <w:rPr>
          <w:rFonts w:eastAsia="Times New Roman" w:cs="Times New Roman"/>
          <w:kern w:val="0"/>
          <w:lang w:eastAsia="zh-CN" w:bidi="ar-SA"/>
        </w:rPr>
        <w:t>«</w:t>
      </w:r>
      <w:r w:rsidRPr="00D32FA4">
        <w:rPr>
          <w:rFonts w:cs="Times New Roman"/>
          <w:color w:val="000000"/>
        </w:rPr>
        <w:t>Биология. Введение в биологию</w:t>
      </w:r>
      <w:r>
        <w:rPr>
          <w:rFonts w:cs="Times New Roman"/>
          <w:color w:val="000000"/>
        </w:rPr>
        <w:t>»</w:t>
      </w:r>
      <w:r w:rsidRPr="00D32FA4">
        <w:rPr>
          <w:rFonts w:cs="Times New Roman"/>
          <w:color w:val="000000"/>
        </w:rPr>
        <w:t xml:space="preserve"> 5 класс Н.И.Сонин, А.А. Плешаков,</w:t>
      </w:r>
      <w:r w:rsidR="00AD58D2">
        <w:rPr>
          <w:rFonts w:eastAsia="Times New Roman" w:cs="Times New Roman"/>
          <w:kern w:val="0"/>
          <w:lang w:eastAsia="zh-CN" w:bidi="ar-SA"/>
        </w:rPr>
        <w:t>. М.: Дрофа.</w:t>
      </w:r>
    </w:p>
    <w:p w:rsidR="00D32FA4" w:rsidRPr="00D32FA4" w:rsidRDefault="00D32FA4" w:rsidP="00D32FA4">
      <w:pPr>
        <w:jc w:val="both"/>
        <w:rPr>
          <w:rFonts w:eastAsia="Times New Roman" w:cs="Times New Roman"/>
          <w:kern w:val="0"/>
          <w:lang w:eastAsia="zh-CN" w:bidi="ar-SA"/>
        </w:rPr>
      </w:pPr>
      <w:r w:rsidRPr="00D32FA4">
        <w:rPr>
          <w:rFonts w:cs="Times New Roman"/>
          <w:color w:val="000000"/>
        </w:rPr>
        <w:t xml:space="preserve">  </w:t>
      </w:r>
      <w:r w:rsidRPr="00D32FA4">
        <w:rPr>
          <w:rFonts w:eastAsia="Times New Roman" w:cs="Times New Roman"/>
          <w:kern w:val="0"/>
          <w:lang w:eastAsia="zh-CN" w:bidi="ar-SA"/>
        </w:rPr>
        <w:t xml:space="preserve"> </w:t>
      </w:r>
    </w:p>
    <w:p w:rsidR="00D32FA4" w:rsidRPr="00D32FA4" w:rsidRDefault="00D32FA4" w:rsidP="00D32FA4">
      <w:pPr>
        <w:widowControl/>
        <w:jc w:val="both"/>
        <w:rPr>
          <w:rFonts w:eastAsia="Times New Roman" w:cs="Times New Roman"/>
          <w:kern w:val="0"/>
          <w:lang w:eastAsia="zh-CN" w:bidi="ar-SA"/>
        </w:rPr>
      </w:pPr>
      <w:r w:rsidRPr="00D32FA4">
        <w:rPr>
          <w:rFonts w:eastAsia="Times New Roman" w:cs="Times New Roman"/>
          <w:kern w:val="0"/>
          <w:lang w:eastAsia="zh-CN" w:bidi="ar-SA"/>
        </w:rPr>
        <w:t xml:space="preserve">В соответствии с учебным планом МБОУ СОШ №2 п. Новозавидовский программа рассчитана на преподавание курса биологии в </w:t>
      </w:r>
      <w:r>
        <w:rPr>
          <w:rFonts w:eastAsia="Times New Roman" w:cs="Times New Roman"/>
          <w:kern w:val="0"/>
          <w:lang w:eastAsia="zh-CN" w:bidi="ar-SA"/>
        </w:rPr>
        <w:t>5</w:t>
      </w:r>
      <w:r w:rsidRPr="00D32FA4">
        <w:rPr>
          <w:rFonts w:eastAsia="Times New Roman" w:cs="Times New Roman"/>
          <w:kern w:val="0"/>
          <w:lang w:eastAsia="zh-CN" w:bidi="ar-SA"/>
        </w:rPr>
        <w:t xml:space="preserve"> классе в объеме </w:t>
      </w:r>
      <w:r>
        <w:rPr>
          <w:rFonts w:eastAsia="Times New Roman" w:cs="Times New Roman"/>
          <w:kern w:val="0"/>
          <w:lang w:eastAsia="zh-CN" w:bidi="ar-SA"/>
        </w:rPr>
        <w:t>1</w:t>
      </w:r>
      <w:r w:rsidRPr="00D32FA4">
        <w:rPr>
          <w:rFonts w:eastAsia="Times New Roman" w:cs="Times New Roman"/>
          <w:kern w:val="0"/>
          <w:lang w:eastAsia="zh-CN" w:bidi="ar-SA"/>
        </w:rPr>
        <w:t xml:space="preserve"> часа в неделю в течение 34 учебных недель, итого </w:t>
      </w:r>
      <w:r>
        <w:rPr>
          <w:rFonts w:eastAsia="Times New Roman" w:cs="Times New Roman"/>
          <w:kern w:val="0"/>
          <w:lang w:eastAsia="zh-CN" w:bidi="ar-SA"/>
        </w:rPr>
        <w:t>34</w:t>
      </w:r>
      <w:r w:rsidRPr="00D32FA4">
        <w:rPr>
          <w:rFonts w:eastAsia="Times New Roman" w:cs="Times New Roman"/>
          <w:kern w:val="0"/>
          <w:lang w:eastAsia="zh-CN" w:bidi="ar-SA"/>
        </w:rPr>
        <w:t xml:space="preserve"> час</w:t>
      </w:r>
      <w:r>
        <w:rPr>
          <w:rFonts w:eastAsia="Times New Roman" w:cs="Times New Roman"/>
          <w:kern w:val="0"/>
          <w:lang w:eastAsia="zh-CN" w:bidi="ar-SA"/>
        </w:rPr>
        <w:t>а</w:t>
      </w:r>
      <w:r w:rsidRPr="00D32FA4">
        <w:rPr>
          <w:rFonts w:eastAsia="Times New Roman" w:cs="Times New Roman"/>
          <w:kern w:val="0"/>
          <w:lang w:eastAsia="zh-CN" w:bidi="ar-SA"/>
        </w:rPr>
        <w:t xml:space="preserve"> в год.  </w:t>
      </w:r>
    </w:p>
    <w:p w:rsidR="00D32FA4" w:rsidRDefault="00D32FA4" w:rsidP="00D32FA4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:rsidR="00D32FA4" w:rsidRPr="00D32FA4" w:rsidRDefault="00D32FA4" w:rsidP="00D32FA4">
      <w:pPr>
        <w:widowControl/>
        <w:jc w:val="both"/>
        <w:rPr>
          <w:rFonts w:eastAsia="Times New Roman" w:cs="Times New Roman"/>
          <w:kern w:val="0"/>
          <w:lang w:eastAsia="zh-CN" w:bidi="ar-SA"/>
        </w:rPr>
      </w:pPr>
      <w:r w:rsidRPr="00D32FA4">
        <w:rPr>
          <w:rFonts w:eastAsia="Times New Roman" w:cs="Times New Roman"/>
          <w:bCs/>
          <w:kern w:val="0"/>
          <w:lang w:eastAsia="zh-CN" w:bidi="ar-SA"/>
        </w:rPr>
        <w:t xml:space="preserve">Изучение биологии направлено на достижение </w:t>
      </w:r>
      <w:r w:rsidRPr="00D32FA4">
        <w:rPr>
          <w:rFonts w:eastAsia="Times New Roman" w:cs="Times New Roman"/>
          <w:b/>
          <w:bCs/>
          <w:kern w:val="0"/>
          <w:lang w:eastAsia="zh-CN" w:bidi="ar-SA"/>
        </w:rPr>
        <w:t>следующих целей:</w:t>
      </w:r>
      <w:r w:rsidRPr="00D32FA4">
        <w:rPr>
          <w:rFonts w:eastAsia="Times New Roman" w:cs="Times New Roman"/>
          <w:kern w:val="0"/>
          <w:lang w:eastAsia="zh-CN" w:bidi="ar-SA"/>
        </w:rPr>
        <w:t xml:space="preserve"> 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систематизация знаний об объектах живой и не</w:t>
      </w:r>
      <w:r w:rsidR="00D32FA4">
        <w:rPr>
          <w:rFonts w:cs="Times New Roman"/>
        </w:rPr>
        <w:t>живой природы, их взаимосвязях;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развитие познавательных интересов, интеллектуальных и творческих способностей учащихся;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формирование первичных умений, связанных с выполнением практических и лабораторных работ;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 xml:space="preserve">— воспитание ответственного и бережного отношения к окружающей природе, </w:t>
      </w:r>
    </w:p>
    <w:p w:rsidR="00614EAF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 xml:space="preserve">— формирование экологического мышления и основ гигиенических навыков. </w:t>
      </w:r>
      <w:r w:rsidRPr="000C133A">
        <w:rPr>
          <w:rFonts w:cs="Times New Roman"/>
        </w:rPr>
        <w:tab/>
      </w:r>
    </w:p>
    <w:p w:rsidR="00D32FA4" w:rsidRDefault="00D32FA4" w:rsidP="00D32FA4">
      <w:pPr>
        <w:jc w:val="both"/>
        <w:rPr>
          <w:rFonts w:cs="Times New Roman"/>
        </w:rPr>
      </w:pPr>
    </w:p>
    <w:p w:rsidR="004A4906" w:rsidRPr="000C133A" w:rsidRDefault="004A4906" w:rsidP="00D32FA4">
      <w:pPr>
        <w:jc w:val="center"/>
        <w:rPr>
          <w:rFonts w:cs="Times New Roman"/>
          <w:b/>
          <w:bCs/>
        </w:rPr>
      </w:pPr>
      <w:r w:rsidRPr="000C133A">
        <w:rPr>
          <w:rFonts w:cs="Times New Roman"/>
          <w:b/>
          <w:bCs/>
        </w:rPr>
        <w:t>Результаты изучения биологии в 5 классе.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 xml:space="preserve">Обучение биологии в 5 классе должно быть направлено на достижение обучающимися следующих </w:t>
      </w:r>
      <w:r w:rsidRPr="000C133A">
        <w:rPr>
          <w:rFonts w:cs="Times New Roman"/>
          <w:b/>
          <w:bCs/>
        </w:rPr>
        <w:t>личностных</w:t>
      </w:r>
      <w:r w:rsidRPr="000C133A">
        <w:rPr>
          <w:rFonts w:cs="Times New Roman"/>
        </w:rPr>
        <w:t xml:space="preserve"> </w:t>
      </w:r>
      <w:r w:rsidRPr="000C133A">
        <w:rPr>
          <w:rFonts w:cs="Times New Roman"/>
          <w:b/>
          <w:bCs/>
        </w:rPr>
        <w:t>результатов</w:t>
      </w:r>
      <w:r w:rsidRPr="000C133A">
        <w:rPr>
          <w:rFonts w:cs="Times New Roman"/>
        </w:rPr>
        <w:t>:</w:t>
      </w:r>
    </w:p>
    <w:p w:rsidR="004A4906" w:rsidRPr="000C133A" w:rsidRDefault="004A4906" w:rsidP="00D32FA4">
      <w:pPr>
        <w:numPr>
          <w:ilvl w:val="0"/>
          <w:numId w:val="15"/>
        </w:numPr>
        <w:tabs>
          <w:tab w:val="clear" w:pos="1080"/>
          <w:tab w:val="left" w:pos="851"/>
        </w:tabs>
        <w:ind w:left="426" w:firstLine="0"/>
        <w:jc w:val="both"/>
        <w:rPr>
          <w:rFonts w:cs="Times New Roman"/>
        </w:rPr>
      </w:pPr>
      <w:r w:rsidRPr="000C133A">
        <w:rPr>
          <w:rFonts w:cs="Times New Roman"/>
        </w:rPr>
        <w:t>знание основных принципов и правил отношения к живой природе, основ здорового образа жизни;</w:t>
      </w:r>
    </w:p>
    <w:p w:rsidR="004A4906" w:rsidRPr="000C133A" w:rsidRDefault="004A4906" w:rsidP="00D32FA4">
      <w:pPr>
        <w:numPr>
          <w:ilvl w:val="0"/>
          <w:numId w:val="15"/>
        </w:numPr>
        <w:tabs>
          <w:tab w:val="clear" w:pos="1080"/>
          <w:tab w:val="left" w:pos="851"/>
        </w:tabs>
        <w:ind w:left="426" w:firstLine="0"/>
        <w:jc w:val="both"/>
        <w:rPr>
          <w:rFonts w:cs="Times New Roman"/>
        </w:rPr>
      </w:pPr>
      <w:r w:rsidRPr="000C133A">
        <w:rPr>
          <w:rFonts w:cs="Times New Roman"/>
        </w:rPr>
        <w:t>реализация установок здорового образа жизни;</w:t>
      </w:r>
    </w:p>
    <w:p w:rsidR="004A4906" w:rsidRPr="000C133A" w:rsidRDefault="004A4906" w:rsidP="00D32FA4">
      <w:pPr>
        <w:numPr>
          <w:ilvl w:val="0"/>
          <w:numId w:val="15"/>
        </w:numPr>
        <w:tabs>
          <w:tab w:val="clear" w:pos="1080"/>
          <w:tab w:val="left" w:pos="851"/>
        </w:tabs>
        <w:ind w:left="426" w:firstLine="0"/>
        <w:jc w:val="both"/>
        <w:rPr>
          <w:rFonts w:cs="Times New Roman"/>
        </w:rPr>
      </w:pPr>
      <w:r w:rsidRPr="000C133A">
        <w:rPr>
          <w:rFonts w:cs="Times New Roman"/>
        </w:rPr>
        <w:t>сформированность познавательных интересов и мотивов, направленных на изучение живой природы; анализировать, сравнивать, делать выводы и др.; эстетического отношения к живым объектам.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  <w:b/>
          <w:bCs/>
        </w:rPr>
        <w:t xml:space="preserve">Метапредметными результатами </w:t>
      </w:r>
      <w:r w:rsidRPr="000C133A">
        <w:rPr>
          <w:rFonts w:cs="Times New Roman"/>
        </w:rPr>
        <w:t>освоения учениками 5 класса программы по биологии являются:</w:t>
      </w:r>
    </w:p>
    <w:p w:rsidR="004A4906" w:rsidRPr="000C133A" w:rsidRDefault="004A4906" w:rsidP="00D32FA4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ind w:left="567" w:firstLine="0"/>
        <w:jc w:val="both"/>
        <w:rPr>
          <w:rFonts w:cs="Times New Roman"/>
        </w:rPr>
      </w:pPr>
      <w:r w:rsidRPr="000C133A">
        <w:rPr>
          <w:rFonts w:cs="Times New Roman"/>
        </w:rPr>
        <w:t>овладение составляющими исследовательской и проектной деятельности, включая умения видеть проблему, ставить вопросы, давать определения, понятия, наблюдать, проводить эксперименты, делать выводы.</w:t>
      </w:r>
    </w:p>
    <w:p w:rsidR="004A4906" w:rsidRPr="000C133A" w:rsidRDefault="004A4906" w:rsidP="00D32FA4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ind w:left="567" w:firstLine="0"/>
        <w:jc w:val="both"/>
        <w:rPr>
          <w:rFonts w:cs="Times New Roman"/>
        </w:rPr>
      </w:pPr>
      <w:r w:rsidRPr="000C133A">
        <w:rPr>
          <w:rFonts w:cs="Times New Roman"/>
        </w:rPr>
        <w:t>умение работать с разными источниками биологической информации (в тексте учебника, биологический словарях и справочниках), анализировать и оценивать информацию.</w:t>
      </w:r>
    </w:p>
    <w:p w:rsidR="004A4906" w:rsidRPr="000C133A" w:rsidRDefault="004A4906" w:rsidP="00D32FA4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ind w:left="567" w:firstLine="0"/>
        <w:jc w:val="both"/>
        <w:rPr>
          <w:rFonts w:cs="Times New Roman"/>
        </w:rPr>
      </w:pPr>
      <w:r w:rsidRPr="000C133A">
        <w:rPr>
          <w:rFonts w:cs="Times New Roman"/>
        </w:rPr>
        <w:t>способность выбирать целевые и смысловые установки в своих действиях и поступках по отношению к живой природе, здоровью.</w:t>
      </w:r>
    </w:p>
    <w:p w:rsidR="004A4906" w:rsidRPr="000C133A" w:rsidRDefault="004A4906" w:rsidP="00D32FA4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ind w:left="567" w:firstLine="0"/>
        <w:jc w:val="both"/>
        <w:rPr>
          <w:rFonts w:cs="Times New Roman"/>
        </w:rPr>
      </w:pPr>
      <w:r w:rsidRPr="000C133A">
        <w:rPr>
          <w:rFonts w:cs="Times New Roman"/>
        </w:rPr>
        <w:t>умение использовать речевые средства для дискуссии, сравнивать разные точки зрения, отстаивать свою позицию.</w:t>
      </w:r>
    </w:p>
    <w:p w:rsidR="00614EAF" w:rsidRPr="000C133A" w:rsidRDefault="00614EAF" w:rsidP="00D32FA4">
      <w:pPr>
        <w:jc w:val="both"/>
        <w:rPr>
          <w:rFonts w:cs="Times New Roman"/>
          <w:b/>
          <w:bCs/>
        </w:rPr>
      </w:pP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  <w:b/>
          <w:bCs/>
        </w:rPr>
        <w:t xml:space="preserve">Предметными результатами </w:t>
      </w:r>
      <w:r w:rsidRPr="000C133A">
        <w:rPr>
          <w:rFonts w:cs="Times New Roman"/>
        </w:rPr>
        <w:t>освоения учениками 5 класса программы по биологии являются:</w:t>
      </w:r>
    </w:p>
    <w:p w:rsidR="004A4906" w:rsidRPr="000C133A" w:rsidRDefault="004A4906" w:rsidP="00D32FA4">
      <w:pPr>
        <w:jc w:val="both"/>
        <w:rPr>
          <w:rFonts w:cs="Times New Roman"/>
          <w:u w:val="single"/>
        </w:rPr>
      </w:pPr>
      <w:r w:rsidRPr="000C133A">
        <w:rPr>
          <w:rFonts w:cs="Times New Roman"/>
          <w:u w:val="single"/>
        </w:rPr>
        <w:t>1. В познавательной (интеллектуальной) сфере:</w:t>
      </w:r>
    </w:p>
    <w:p w:rsidR="004A4906" w:rsidRPr="000C133A" w:rsidRDefault="004A4906" w:rsidP="00D32FA4">
      <w:pPr>
        <w:numPr>
          <w:ilvl w:val="0"/>
          <w:numId w:val="12"/>
        </w:numPr>
        <w:jc w:val="both"/>
        <w:rPr>
          <w:rFonts w:cs="Times New Roman"/>
        </w:rPr>
      </w:pPr>
      <w:r w:rsidRPr="000C133A">
        <w:rPr>
          <w:rFonts w:cs="Times New Roman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(питания, </w:t>
      </w:r>
      <w:r w:rsidRPr="000C133A">
        <w:rPr>
          <w:rFonts w:cs="Times New Roman"/>
        </w:rPr>
        <w:lastRenderedPageBreak/>
        <w:t>дыхания, выделения, транспорт веществ, рост, развитие, размножение, регуляция жизнедеятельности организмов).</w:t>
      </w:r>
    </w:p>
    <w:p w:rsidR="004A4906" w:rsidRPr="000C133A" w:rsidRDefault="004A4906" w:rsidP="00D32FA4">
      <w:pPr>
        <w:numPr>
          <w:ilvl w:val="0"/>
          <w:numId w:val="12"/>
        </w:numPr>
        <w:jc w:val="both"/>
        <w:rPr>
          <w:rFonts w:cs="Times New Roman"/>
        </w:rPr>
      </w:pPr>
      <w:r w:rsidRPr="000C133A">
        <w:rPr>
          <w:rFonts w:cs="Times New Roman"/>
        </w:rPr>
        <w:t>приведение доказательств взаимосвязи человека и окружающей среды; необходимости защиты окружающей среды;</w:t>
      </w:r>
    </w:p>
    <w:p w:rsidR="004A4906" w:rsidRPr="000C133A" w:rsidRDefault="004A4906" w:rsidP="00D32FA4">
      <w:pPr>
        <w:numPr>
          <w:ilvl w:val="0"/>
          <w:numId w:val="12"/>
        </w:numPr>
        <w:jc w:val="both"/>
        <w:rPr>
          <w:rFonts w:cs="Times New Roman"/>
        </w:rPr>
      </w:pPr>
      <w:r w:rsidRPr="000C133A">
        <w:rPr>
          <w:rFonts w:cs="Times New Roman"/>
        </w:rPr>
        <w:t>объяснение роли биологии практической деятельности людей; роли различных организмов в жизни человека; значение биологического разнообразия для сохранения биосферы;</w:t>
      </w:r>
    </w:p>
    <w:p w:rsidR="004A4906" w:rsidRPr="000C133A" w:rsidRDefault="004A4906" w:rsidP="00D32FA4">
      <w:pPr>
        <w:numPr>
          <w:ilvl w:val="0"/>
          <w:numId w:val="12"/>
        </w:numPr>
        <w:jc w:val="both"/>
        <w:rPr>
          <w:rFonts w:cs="Times New Roman"/>
        </w:rPr>
      </w:pPr>
      <w:r w:rsidRPr="000C133A">
        <w:rPr>
          <w:rFonts w:cs="Times New Roman"/>
        </w:rPr>
        <w:t>различие на таблицах частей и органоидов клетки; на живых объектах и таблицах органов цветкового растения, органов и систем органов животных; съедобных и ядовитых грибов; опасных для человека растения и животных;</w:t>
      </w:r>
    </w:p>
    <w:p w:rsidR="004A4906" w:rsidRPr="000C133A" w:rsidRDefault="004A4906" w:rsidP="00D32FA4">
      <w:pPr>
        <w:numPr>
          <w:ilvl w:val="0"/>
          <w:numId w:val="12"/>
        </w:numPr>
        <w:jc w:val="both"/>
        <w:rPr>
          <w:rFonts w:cs="Times New Roman"/>
        </w:rPr>
      </w:pPr>
      <w:r w:rsidRPr="000C133A">
        <w:rPr>
          <w:rFonts w:cs="Times New Roman"/>
        </w:rPr>
        <w:t>сравнение биологических объектов и процессов, умение делать выводы на основе сравнения;</w:t>
      </w:r>
    </w:p>
    <w:p w:rsidR="004A4906" w:rsidRPr="000C133A" w:rsidRDefault="004A4906" w:rsidP="00D32FA4">
      <w:pPr>
        <w:numPr>
          <w:ilvl w:val="0"/>
          <w:numId w:val="12"/>
        </w:numPr>
        <w:jc w:val="both"/>
        <w:rPr>
          <w:rFonts w:cs="Times New Roman"/>
        </w:rPr>
      </w:pPr>
      <w:r w:rsidRPr="000C133A">
        <w:rPr>
          <w:rFonts w:cs="Times New Roman"/>
        </w:rPr>
        <w:t>выявление взаимосвязей между особенностями строения клеток, тканей, органов, системой органов и их функциями;</w:t>
      </w:r>
    </w:p>
    <w:p w:rsidR="004A4906" w:rsidRPr="000C133A" w:rsidRDefault="004A4906" w:rsidP="00D32FA4">
      <w:pPr>
        <w:numPr>
          <w:ilvl w:val="0"/>
          <w:numId w:val="12"/>
        </w:numPr>
        <w:jc w:val="both"/>
        <w:rPr>
          <w:rFonts w:cs="Times New Roman"/>
        </w:rPr>
      </w:pPr>
      <w:r w:rsidRPr="000C133A">
        <w:rPr>
          <w:rFonts w:cs="Times New Roman"/>
        </w:rPr>
        <w:t>овладение методами биологической науки: наблюдения и описания биологических объектов; постановка биологических экспериментов и объяснение их результатов.</w:t>
      </w:r>
    </w:p>
    <w:p w:rsidR="004A4906" w:rsidRPr="000C133A" w:rsidRDefault="004A4906" w:rsidP="00D32FA4">
      <w:pPr>
        <w:jc w:val="both"/>
        <w:rPr>
          <w:rFonts w:cs="Times New Roman"/>
          <w:u w:val="single"/>
        </w:rPr>
      </w:pPr>
      <w:r w:rsidRPr="000C133A">
        <w:rPr>
          <w:rFonts w:cs="Times New Roman"/>
          <w:u w:val="single"/>
        </w:rPr>
        <w:t>2. В ценностно-ориентационной сфере:</w:t>
      </w:r>
    </w:p>
    <w:p w:rsidR="004A4906" w:rsidRPr="000C133A" w:rsidRDefault="004A4906" w:rsidP="00D32FA4">
      <w:pPr>
        <w:numPr>
          <w:ilvl w:val="0"/>
          <w:numId w:val="13"/>
        </w:numPr>
        <w:jc w:val="both"/>
        <w:rPr>
          <w:rFonts w:cs="Times New Roman"/>
        </w:rPr>
      </w:pPr>
      <w:r w:rsidRPr="000C133A">
        <w:rPr>
          <w:rFonts w:cs="Times New Roman"/>
        </w:rPr>
        <w:t>знание основных правил поведения в природе и основ здорового образа жизни.</w:t>
      </w:r>
    </w:p>
    <w:p w:rsidR="004A4906" w:rsidRPr="000C133A" w:rsidRDefault="004A4906" w:rsidP="00D32FA4">
      <w:pPr>
        <w:numPr>
          <w:ilvl w:val="4"/>
          <w:numId w:val="5"/>
        </w:numPr>
        <w:tabs>
          <w:tab w:val="clear" w:pos="2160"/>
          <w:tab w:val="num" w:pos="426"/>
        </w:tabs>
        <w:ind w:left="0" w:firstLine="0"/>
        <w:jc w:val="both"/>
        <w:rPr>
          <w:rFonts w:cs="Times New Roman"/>
          <w:u w:val="single"/>
        </w:rPr>
      </w:pPr>
      <w:r w:rsidRPr="000C133A">
        <w:rPr>
          <w:rFonts w:cs="Times New Roman"/>
          <w:u w:val="single"/>
        </w:rPr>
        <w:t>В сфере трудовой деятельности:</w:t>
      </w:r>
    </w:p>
    <w:p w:rsidR="004A4906" w:rsidRPr="000C133A" w:rsidRDefault="004A4906" w:rsidP="00D32FA4">
      <w:pPr>
        <w:numPr>
          <w:ilvl w:val="0"/>
          <w:numId w:val="13"/>
        </w:numPr>
        <w:jc w:val="both"/>
        <w:rPr>
          <w:rFonts w:cs="Times New Roman"/>
          <w:u w:val="single"/>
        </w:rPr>
      </w:pPr>
      <w:r w:rsidRPr="000C133A">
        <w:rPr>
          <w:rFonts w:cs="Times New Roman"/>
        </w:rPr>
        <w:t>знание и соблюдение правил работы в кабинете биологии;</w:t>
      </w:r>
    </w:p>
    <w:p w:rsidR="004A4906" w:rsidRPr="000C133A" w:rsidRDefault="004A4906" w:rsidP="00D32FA4">
      <w:pPr>
        <w:numPr>
          <w:ilvl w:val="0"/>
          <w:numId w:val="13"/>
        </w:numPr>
        <w:tabs>
          <w:tab w:val="clear" w:pos="720"/>
          <w:tab w:val="num" w:pos="142"/>
        </w:tabs>
        <w:ind w:left="0" w:firstLine="426"/>
        <w:jc w:val="both"/>
        <w:rPr>
          <w:rFonts w:cs="Times New Roman"/>
          <w:u w:val="single"/>
        </w:rPr>
      </w:pPr>
      <w:r w:rsidRPr="000C133A">
        <w:rPr>
          <w:rFonts w:cs="Times New Roman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4A4906" w:rsidRPr="000C133A" w:rsidRDefault="004A4906" w:rsidP="00D32FA4">
      <w:pPr>
        <w:jc w:val="both"/>
        <w:rPr>
          <w:rFonts w:cs="Times New Roman"/>
          <w:u w:val="single"/>
        </w:rPr>
      </w:pPr>
      <w:r w:rsidRPr="000C133A">
        <w:rPr>
          <w:rFonts w:cs="Times New Roman"/>
          <w:u w:val="single"/>
        </w:rPr>
        <w:t>4. В сфере физической деятельности:</w:t>
      </w:r>
    </w:p>
    <w:p w:rsidR="004A4906" w:rsidRPr="000C133A" w:rsidRDefault="004A4906" w:rsidP="00D32FA4">
      <w:pPr>
        <w:numPr>
          <w:ilvl w:val="0"/>
          <w:numId w:val="14"/>
        </w:numPr>
        <w:jc w:val="both"/>
        <w:rPr>
          <w:rFonts w:cs="Times New Roman"/>
        </w:rPr>
      </w:pPr>
      <w:r w:rsidRPr="000C133A">
        <w:rPr>
          <w:rFonts w:cs="Times New Roman"/>
        </w:rPr>
        <w:t>освоение приёмов выращивания и размножения культурных растений, ухода за ними.</w:t>
      </w:r>
    </w:p>
    <w:p w:rsidR="004A4906" w:rsidRPr="000C133A" w:rsidRDefault="004A4906" w:rsidP="00D32FA4">
      <w:pPr>
        <w:jc w:val="both"/>
        <w:rPr>
          <w:rFonts w:cs="Times New Roman"/>
          <w:u w:val="single"/>
        </w:rPr>
      </w:pPr>
      <w:r w:rsidRPr="000C133A">
        <w:rPr>
          <w:rFonts w:cs="Times New Roman"/>
          <w:u w:val="single"/>
        </w:rPr>
        <w:t>5. В эстетической сфере:</w:t>
      </w:r>
    </w:p>
    <w:p w:rsidR="004A4906" w:rsidRPr="000C133A" w:rsidRDefault="004A4906" w:rsidP="00D32FA4">
      <w:pPr>
        <w:numPr>
          <w:ilvl w:val="0"/>
          <w:numId w:val="14"/>
        </w:numPr>
        <w:jc w:val="both"/>
        <w:rPr>
          <w:rFonts w:cs="Times New Roman"/>
        </w:rPr>
      </w:pPr>
      <w:r w:rsidRPr="000C133A">
        <w:rPr>
          <w:rFonts w:cs="Times New Roman"/>
        </w:rPr>
        <w:t>выявление эстетических достоинств объектов живой природы.</w:t>
      </w:r>
    </w:p>
    <w:p w:rsidR="004A4906" w:rsidRPr="000C133A" w:rsidRDefault="004A4906" w:rsidP="00D32FA4">
      <w:pPr>
        <w:rPr>
          <w:rFonts w:cs="Times New Roman"/>
          <w:b/>
          <w:bCs/>
        </w:rPr>
      </w:pPr>
    </w:p>
    <w:p w:rsidR="004A4906" w:rsidRPr="000C133A" w:rsidRDefault="004A4906" w:rsidP="00D32FA4">
      <w:pPr>
        <w:jc w:val="center"/>
        <w:rPr>
          <w:rFonts w:cs="Times New Roman"/>
          <w:b/>
          <w:bCs/>
        </w:rPr>
      </w:pPr>
      <w:r w:rsidRPr="000C133A">
        <w:rPr>
          <w:rFonts w:cs="Times New Roman"/>
          <w:b/>
          <w:bCs/>
        </w:rPr>
        <w:t>СОДЕРЖАНИЕ ПРОГРАММЫ</w:t>
      </w:r>
    </w:p>
    <w:p w:rsidR="004A4906" w:rsidRPr="000C133A" w:rsidRDefault="004A4906" w:rsidP="00D32FA4">
      <w:pPr>
        <w:jc w:val="center"/>
        <w:rPr>
          <w:rFonts w:cs="Times New Roman"/>
          <w:b/>
          <w:bCs/>
        </w:rPr>
      </w:pPr>
      <w:r w:rsidRPr="000C133A">
        <w:rPr>
          <w:rFonts w:cs="Times New Roman"/>
          <w:b/>
          <w:bCs/>
        </w:rPr>
        <w:t xml:space="preserve">Биология. Введение в биологию. 5 класс </w:t>
      </w:r>
    </w:p>
    <w:p w:rsidR="004A4906" w:rsidRPr="000C133A" w:rsidRDefault="000345B7" w:rsidP="00D32FA4">
      <w:pPr>
        <w:jc w:val="center"/>
        <w:rPr>
          <w:rFonts w:cs="Times New Roman"/>
          <w:b/>
          <w:bCs/>
        </w:rPr>
      </w:pPr>
      <w:r w:rsidRPr="000C133A">
        <w:rPr>
          <w:rFonts w:cs="Times New Roman"/>
          <w:b/>
          <w:bCs/>
        </w:rPr>
        <w:t>(34</w:t>
      </w:r>
      <w:r w:rsidR="004A4906" w:rsidRPr="000C133A">
        <w:rPr>
          <w:rFonts w:cs="Times New Roman"/>
          <w:b/>
          <w:bCs/>
        </w:rPr>
        <w:t xml:space="preserve"> ч, 1 ч в неделю)</w:t>
      </w:r>
    </w:p>
    <w:p w:rsidR="004A4906" w:rsidRPr="000C133A" w:rsidRDefault="004A4906" w:rsidP="00D32FA4">
      <w:pPr>
        <w:jc w:val="center"/>
        <w:rPr>
          <w:rFonts w:cs="Times New Roman"/>
          <w:b/>
          <w:i/>
          <w:iCs/>
        </w:rPr>
      </w:pPr>
      <w:r w:rsidRPr="000C133A">
        <w:rPr>
          <w:rFonts w:cs="Times New Roman"/>
          <w:b/>
          <w:i/>
          <w:iCs/>
        </w:rPr>
        <w:t xml:space="preserve">Раздел 1. Живой </w:t>
      </w:r>
      <w:r w:rsidR="00666BA6" w:rsidRPr="000C133A">
        <w:rPr>
          <w:rFonts w:cs="Times New Roman"/>
          <w:b/>
          <w:i/>
          <w:iCs/>
        </w:rPr>
        <w:t>организм: строение и изучение (</w:t>
      </w:r>
      <w:r w:rsidR="00C302B5" w:rsidRPr="000C133A">
        <w:rPr>
          <w:rFonts w:cs="Times New Roman"/>
          <w:b/>
          <w:i/>
          <w:iCs/>
        </w:rPr>
        <w:t>9</w:t>
      </w:r>
      <w:r w:rsidRPr="000C133A">
        <w:rPr>
          <w:rFonts w:cs="Times New Roman"/>
          <w:b/>
          <w:i/>
          <w:iCs/>
        </w:rPr>
        <w:t xml:space="preserve"> ч)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Многообразие живых организмов. 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 Биология — наука о живых организмах. Разнообразие биологических наук.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Увеличительные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и элементов в клетке. Вода, другие неорганические вещества, их роль в жизнедеятельности клеток. Органические вещества: белки, жиры, углеводы, нуклеиновые кислоты, их роль в клетке. Вещества и явления в окружающем мире. Великие естествоиспытатели.</w:t>
      </w:r>
    </w:p>
    <w:p w:rsidR="004A4906" w:rsidRPr="000C133A" w:rsidRDefault="004A4906" w:rsidP="00D32FA4">
      <w:pPr>
        <w:jc w:val="both"/>
        <w:rPr>
          <w:rFonts w:cs="Times New Roman"/>
          <w:b/>
          <w:i/>
        </w:rPr>
      </w:pPr>
      <w:r w:rsidRPr="000C133A">
        <w:rPr>
          <w:rFonts w:cs="Times New Roman"/>
        </w:rPr>
        <w:tab/>
      </w:r>
      <w:r w:rsidRPr="000C133A">
        <w:rPr>
          <w:rFonts w:cs="Times New Roman"/>
          <w:b/>
          <w:i/>
        </w:rPr>
        <w:t>Лабораторные и практические работы: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Знакомство с оборудованием для научных исследований.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Проведение наблюдений, опытов и измерений с целью конкретизации знаний о методах изучения природы.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Устройство ру</w:t>
      </w:r>
      <w:r w:rsidR="00C302B5" w:rsidRPr="000C133A">
        <w:rPr>
          <w:rFonts w:cs="Times New Roman"/>
        </w:rPr>
        <w:t>чной лупы, светового микроскопа.</w:t>
      </w:r>
    </w:p>
    <w:p w:rsidR="004A4906" w:rsidRPr="000C133A" w:rsidRDefault="004A4906" w:rsidP="00D32FA4">
      <w:pPr>
        <w:jc w:val="both"/>
        <w:rPr>
          <w:rFonts w:cs="Times New Roman"/>
          <w:i/>
        </w:rPr>
      </w:pPr>
      <w:r w:rsidRPr="000C133A">
        <w:rPr>
          <w:rFonts w:cs="Times New Roman"/>
        </w:rPr>
        <w:tab/>
      </w:r>
      <w:r w:rsidRPr="000C133A">
        <w:rPr>
          <w:rFonts w:cs="Times New Roman"/>
          <w:i/>
        </w:rPr>
        <w:t>Строение клеток живых организмов (на готовых микропрепаратах).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Строение клеток кожицы чешуи лука*.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lastRenderedPageBreak/>
        <w:tab/>
        <w:t>Определение состава семян пшеницы.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Определение физических свойств белков, жиров, углеводов.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знать: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основные признаки живой природы;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устройство светового микроскопа;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основные органоиды клетки;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основные органические и минеральные вещества, входящие в состав клетки;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ведущих естествоиспытателей и их роль в изучении природы.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объяснять значение биологических знаний в повседневной жизни;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характеризовать методы биологических исследований;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работать с лупой и световым микроскопом;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узнавать на таблицах и микропрепаратах основные органоиды клетки;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объяснять роль органических и минеральных веществ в клетке;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соблюдать правила поведения и работы с приборами и инструментами в кабинете биологии.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Метапредметные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проводить простейшие наблюдения, измерения, опыты;</w:t>
      </w:r>
    </w:p>
    <w:p w:rsidR="004A4906" w:rsidRPr="000C133A" w:rsidRDefault="004A4906" w:rsidP="00D32FA4">
      <w:pPr>
        <w:numPr>
          <w:ilvl w:val="0"/>
          <w:numId w:val="7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cs="Times New Roman"/>
        </w:rPr>
      </w:pPr>
      <w:r w:rsidRPr="000C133A">
        <w:rPr>
          <w:rFonts w:cs="Times New Roman"/>
        </w:rPr>
        <w:t>ставить учебную задачу под руководством учителя;</w:t>
      </w:r>
    </w:p>
    <w:p w:rsidR="004A4906" w:rsidRPr="000C133A" w:rsidRDefault="004A4906" w:rsidP="00D32FA4">
      <w:pPr>
        <w:numPr>
          <w:ilvl w:val="0"/>
          <w:numId w:val="7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cs="Times New Roman"/>
        </w:rPr>
      </w:pPr>
      <w:r w:rsidRPr="000C133A">
        <w:rPr>
          <w:rFonts w:cs="Times New Roman"/>
        </w:rPr>
        <w:t>систематизировать и обобщать разные виды информации;</w:t>
      </w:r>
    </w:p>
    <w:p w:rsidR="004A4906" w:rsidRPr="000C133A" w:rsidRDefault="004A4906" w:rsidP="00D32FA4">
      <w:pPr>
        <w:numPr>
          <w:ilvl w:val="0"/>
          <w:numId w:val="8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cs="Times New Roman"/>
        </w:rPr>
      </w:pPr>
      <w:r w:rsidRPr="000C133A">
        <w:rPr>
          <w:rFonts w:cs="Times New Roman"/>
        </w:rPr>
        <w:t>составлять план выполнения учебной задачи.</w:t>
      </w:r>
    </w:p>
    <w:p w:rsidR="00C34378" w:rsidRDefault="00C34378" w:rsidP="00D32FA4">
      <w:pPr>
        <w:jc w:val="center"/>
        <w:rPr>
          <w:rFonts w:cs="Times New Roman"/>
          <w:b/>
          <w:i/>
          <w:iCs/>
        </w:rPr>
      </w:pPr>
    </w:p>
    <w:p w:rsidR="004A4906" w:rsidRPr="000C133A" w:rsidRDefault="004A4906" w:rsidP="00D32FA4">
      <w:pPr>
        <w:jc w:val="center"/>
        <w:rPr>
          <w:rFonts w:cs="Times New Roman"/>
          <w:b/>
          <w:i/>
          <w:iCs/>
        </w:rPr>
      </w:pPr>
      <w:r w:rsidRPr="000C133A">
        <w:rPr>
          <w:rFonts w:cs="Times New Roman"/>
          <w:b/>
          <w:i/>
          <w:iCs/>
        </w:rPr>
        <w:t>Раздел 2. М</w:t>
      </w:r>
      <w:r w:rsidR="00666BA6" w:rsidRPr="000C133A">
        <w:rPr>
          <w:rFonts w:cs="Times New Roman"/>
          <w:b/>
          <w:i/>
          <w:iCs/>
        </w:rPr>
        <w:t>ногообразие живых организмов (</w:t>
      </w:r>
      <w:r w:rsidR="00601F26" w:rsidRPr="000C133A">
        <w:rPr>
          <w:rFonts w:cs="Times New Roman"/>
          <w:b/>
          <w:i/>
          <w:iCs/>
        </w:rPr>
        <w:t>15</w:t>
      </w:r>
      <w:r w:rsidRPr="000C133A">
        <w:rPr>
          <w:rFonts w:cs="Times New Roman"/>
          <w:b/>
          <w:i/>
          <w:iCs/>
        </w:rPr>
        <w:t xml:space="preserve"> ч)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признаки представителей основных царств, их характеристика, строение, особенности жизнедеятельности, места обитания, их роль в природе и жизни человека. Охрана живой природы.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знать: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существенные признаки строения и жизнедеятельности изучаемых биологических объектов;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основные признаки представителей царств живой природы.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определять принадлежность биологических объектов к одному из царств живой природы;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устанавливать черты сходства и различия у представителей основных царств;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различать изученные объекты в природе, на таблицах;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устанавливать черты приспособленности организмов к среде обитания;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объяснять роль представителей царств живой природы в жизни человека.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Метапредметные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проводить простейшую классификацию живых организмов по отдельным царствам;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использовать дополнительные источники информации для выполнения учебной задачи;</w:t>
      </w:r>
    </w:p>
    <w:p w:rsidR="004A4906" w:rsidRPr="000C133A" w:rsidRDefault="004A4906" w:rsidP="00D32FA4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  <w:rPr>
          <w:rFonts w:cs="Times New Roman"/>
        </w:rPr>
      </w:pPr>
      <w:r w:rsidRPr="000C133A">
        <w:rPr>
          <w:rFonts w:cs="Times New Roman"/>
        </w:rPr>
        <w:t xml:space="preserve"> самостоятельно готовить устное сообщение на 2— 3 мин.</w:t>
      </w:r>
    </w:p>
    <w:p w:rsidR="00C34378" w:rsidRDefault="00C34378" w:rsidP="00D32FA4">
      <w:pPr>
        <w:jc w:val="center"/>
        <w:rPr>
          <w:rFonts w:cs="Times New Roman"/>
          <w:b/>
          <w:i/>
          <w:iCs/>
        </w:rPr>
      </w:pPr>
    </w:p>
    <w:p w:rsidR="004A4906" w:rsidRPr="000C133A" w:rsidRDefault="004A4906" w:rsidP="00D32FA4">
      <w:pPr>
        <w:jc w:val="center"/>
        <w:rPr>
          <w:rFonts w:cs="Times New Roman"/>
          <w:b/>
          <w:i/>
          <w:iCs/>
        </w:rPr>
      </w:pPr>
      <w:r w:rsidRPr="000C133A">
        <w:rPr>
          <w:rFonts w:cs="Times New Roman"/>
          <w:b/>
          <w:i/>
          <w:iCs/>
        </w:rPr>
        <w:t>Раздел 3. Ср</w:t>
      </w:r>
      <w:r w:rsidR="00666BA6" w:rsidRPr="000C133A">
        <w:rPr>
          <w:rFonts w:cs="Times New Roman"/>
          <w:b/>
          <w:i/>
          <w:iCs/>
        </w:rPr>
        <w:t>еда обитания живых организмов (</w:t>
      </w:r>
      <w:r w:rsidR="00601F26" w:rsidRPr="000C133A">
        <w:rPr>
          <w:rFonts w:cs="Times New Roman"/>
          <w:b/>
          <w:i/>
          <w:iCs/>
        </w:rPr>
        <w:t>4</w:t>
      </w:r>
      <w:r w:rsidRPr="000C133A">
        <w:rPr>
          <w:rFonts w:cs="Times New Roman"/>
          <w:b/>
          <w:i/>
          <w:iCs/>
        </w:rPr>
        <w:t xml:space="preserve"> ч)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 xml:space="preserve">Наземно-воздушная, водная и почвенная среды обитания организмов. Приспособленность организмов к среде обитания. Растения и животные разных материков </w:t>
      </w:r>
      <w:r w:rsidRPr="000C133A">
        <w:rPr>
          <w:rFonts w:cs="Times New Roman"/>
        </w:rPr>
        <w:lastRenderedPageBreak/>
        <w:t>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</w:t>
      </w:r>
    </w:p>
    <w:p w:rsidR="004A4906" w:rsidRPr="000C133A" w:rsidRDefault="004A4906" w:rsidP="00D32FA4">
      <w:pPr>
        <w:jc w:val="both"/>
        <w:rPr>
          <w:rFonts w:cs="Times New Roman"/>
          <w:b/>
          <w:i/>
        </w:rPr>
      </w:pPr>
      <w:r w:rsidRPr="000C133A">
        <w:rPr>
          <w:rFonts w:cs="Times New Roman"/>
        </w:rPr>
        <w:tab/>
      </w:r>
      <w:r w:rsidRPr="000C133A">
        <w:rPr>
          <w:rFonts w:cs="Times New Roman"/>
          <w:b/>
          <w:i/>
        </w:rPr>
        <w:t>Лабораторные и практические работы:</w:t>
      </w:r>
    </w:p>
    <w:p w:rsidR="00125FAB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 xml:space="preserve">Определение (узнавание) наиболее распространённых растений и животных с использованием различных источников информации фотографий, атласов определителей, чучел, гербариев и др.). 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Исследование особенностей строения растений и животных, связанных со средой обитания.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знать: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основные среды обитания живых организмов;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природные зоны нашей планеты, их обитателей.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сравнивать различные среды обитания;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характеризовать условия жизни в различных средах обитания;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сравнивать условия обитания в различных природных зонах;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выявлять черты приспособленности живых организмов к определённым условиям;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приводить примеры обитателей морей и океанов;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наблюдать за живыми организмами.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Метапредметные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находить и использовать причинно следственные связи;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строить, выдвигать и формулировать простейшие гипотезы;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</w:rPr>
        <w:t xml:space="preserve">— выделять в тексте смысловые части и озаглавливать их, ставить вопросы к тексту. </w:t>
      </w:r>
    </w:p>
    <w:p w:rsidR="00C34378" w:rsidRDefault="00C34378" w:rsidP="00D32FA4">
      <w:pPr>
        <w:jc w:val="center"/>
        <w:rPr>
          <w:rFonts w:cs="Times New Roman"/>
          <w:b/>
          <w:i/>
          <w:iCs/>
        </w:rPr>
      </w:pPr>
    </w:p>
    <w:p w:rsidR="004A4906" w:rsidRPr="000C133A" w:rsidRDefault="000345B7" w:rsidP="00D32FA4">
      <w:pPr>
        <w:jc w:val="center"/>
        <w:rPr>
          <w:rFonts w:cs="Times New Roman"/>
          <w:b/>
          <w:i/>
          <w:iCs/>
        </w:rPr>
      </w:pPr>
      <w:r w:rsidRPr="000C133A">
        <w:rPr>
          <w:rFonts w:cs="Times New Roman"/>
          <w:b/>
          <w:i/>
          <w:iCs/>
        </w:rPr>
        <w:t>Раз</w:t>
      </w:r>
      <w:r w:rsidR="00666BA6" w:rsidRPr="000C133A">
        <w:rPr>
          <w:rFonts w:cs="Times New Roman"/>
          <w:b/>
          <w:i/>
          <w:iCs/>
        </w:rPr>
        <w:t>дел 4. Человек на Земле (</w:t>
      </w:r>
      <w:r w:rsidR="00EC2289" w:rsidRPr="000C133A">
        <w:rPr>
          <w:rFonts w:cs="Times New Roman"/>
          <w:b/>
          <w:i/>
          <w:iCs/>
        </w:rPr>
        <w:t>4</w:t>
      </w:r>
      <w:r w:rsidR="004A4906" w:rsidRPr="000C133A">
        <w:rPr>
          <w:rFonts w:cs="Times New Roman"/>
          <w:b/>
          <w:i/>
          <w:iCs/>
        </w:rPr>
        <w:t xml:space="preserve"> ч)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  <w:i/>
          <w:iCs/>
        </w:rPr>
        <w:tab/>
      </w:r>
      <w:r w:rsidRPr="000C133A">
        <w:rPr>
          <w:rFonts w:cs="Times New Roman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человек). Изменения в природе, вызванные деятельностью чело 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безопасность  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 Демонстрация Ядовитые растения и опасные животные своей местности.</w:t>
      </w:r>
    </w:p>
    <w:p w:rsidR="004A4906" w:rsidRPr="000C133A" w:rsidRDefault="004A4906" w:rsidP="00D32FA4">
      <w:pPr>
        <w:jc w:val="both"/>
        <w:rPr>
          <w:rFonts w:cs="Times New Roman"/>
          <w:b/>
          <w:i/>
        </w:rPr>
      </w:pPr>
      <w:r w:rsidRPr="000C133A">
        <w:rPr>
          <w:rFonts w:cs="Times New Roman"/>
        </w:rPr>
        <w:tab/>
      </w:r>
      <w:r w:rsidRPr="000C133A">
        <w:rPr>
          <w:rFonts w:cs="Times New Roman"/>
          <w:b/>
          <w:i/>
        </w:rPr>
        <w:t>Лабораторные и практические работы: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Измерение своего роста и массы тела.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Овладение простейшими способами оказания первой доврачебной помощи.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знать: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предков человека, их характерные черты, образ жизни;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основные экологические проблемы, стоящие перед современным человечеством;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правила поведения человека в опасных ситуациях природного происхождения;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простейшие способы оказания первой помощи при ожогах, обморожении и др.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объяснять причины негативного влияния хозяйственной деятельности человека на природу;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lastRenderedPageBreak/>
        <w:t>— объяснять роль растений и животных в жизни человека;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обосновывать необходимость принятия мер по охране живой природы;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соблюдать правила поведения в природе;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различать на живых объектах, таблицах опасные для жизни человека виды растений и животных;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вести здоровый образ жизни и проводить борьбу с вредными привычками своих товарищей.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Метапредметные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ab/>
        <w:t>Учащиеся должны уметь: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работать в соответствии с поставленной задачей;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составлять простой и сложный план текста;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участвовать в совместной деятельности;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работать с текстом параграфа и его компонентами;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узнавать изучаемые объекты на таблицах, в природе.</w:t>
      </w:r>
    </w:p>
    <w:p w:rsidR="004A4906" w:rsidRPr="000C133A" w:rsidRDefault="004A4906" w:rsidP="00D32FA4">
      <w:pPr>
        <w:jc w:val="both"/>
        <w:rPr>
          <w:rFonts w:cs="Times New Roman"/>
          <w:b/>
        </w:rPr>
      </w:pPr>
      <w:r w:rsidRPr="000C133A">
        <w:rPr>
          <w:rFonts w:cs="Times New Roman"/>
          <w:b/>
        </w:rPr>
        <w:t>Личностные результаты обучения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Формирование ответственного отношения к обучению;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формирование познавательных интересов и мотивов к бучению;</w:t>
      </w:r>
    </w:p>
    <w:p w:rsidR="004A4906" w:rsidRPr="000C133A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формирование навыков поведения в природе, осознания ценности живых объектов;</w:t>
      </w:r>
    </w:p>
    <w:p w:rsidR="004A4906" w:rsidRDefault="004A4906" w:rsidP="00D32FA4">
      <w:pPr>
        <w:jc w:val="both"/>
        <w:rPr>
          <w:rFonts w:cs="Times New Roman"/>
        </w:rPr>
      </w:pPr>
      <w:r w:rsidRPr="000C133A">
        <w:rPr>
          <w:rFonts w:cs="Times New Roman"/>
        </w:rPr>
        <w:t>— осознание ценности здорового и безопасного образа жизни;</w:t>
      </w:r>
    </w:p>
    <w:p w:rsidR="00626368" w:rsidRPr="000C133A" w:rsidRDefault="00626368" w:rsidP="00626368">
      <w:pPr>
        <w:jc w:val="both"/>
        <w:rPr>
          <w:rFonts w:cs="Times New Roman"/>
        </w:rPr>
      </w:pPr>
      <w:r w:rsidRPr="00626368">
        <w:rPr>
          <w:rFonts w:cs="Times New Roman"/>
        </w:rPr>
        <w:t>—</w:t>
      </w:r>
      <w:r w:rsidRPr="000C133A">
        <w:rPr>
          <w:rFonts w:cs="Times New Roman"/>
        </w:rPr>
        <w:t>формирование основ экологической культуры.</w:t>
      </w:r>
    </w:p>
    <w:p w:rsidR="00626368" w:rsidRDefault="00626368" w:rsidP="00626368">
      <w:pPr>
        <w:jc w:val="center"/>
        <w:rPr>
          <w:rFonts w:cs="Times New Roman"/>
          <w:b/>
          <w:i/>
          <w:iCs/>
        </w:rPr>
      </w:pPr>
    </w:p>
    <w:p w:rsidR="00626368" w:rsidRPr="000C133A" w:rsidRDefault="00626368" w:rsidP="00626368">
      <w:pPr>
        <w:jc w:val="center"/>
        <w:rPr>
          <w:rFonts w:cs="Times New Roman"/>
          <w:b/>
          <w:i/>
          <w:iCs/>
        </w:rPr>
      </w:pPr>
      <w:r w:rsidRPr="000C133A">
        <w:rPr>
          <w:rFonts w:cs="Times New Roman"/>
          <w:b/>
          <w:i/>
          <w:iCs/>
        </w:rPr>
        <w:t>Резервное время (2 ч)</w:t>
      </w:r>
    </w:p>
    <w:p w:rsidR="00626368" w:rsidRPr="000C133A" w:rsidRDefault="00626368" w:rsidP="00D32FA4">
      <w:pPr>
        <w:jc w:val="both"/>
        <w:rPr>
          <w:rFonts w:cs="Times New Roman"/>
        </w:rPr>
      </w:pPr>
    </w:p>
    <w:p w:rsidR="004A4906" w:rsidRPr="000C133A" w:rsidRDefault="004A4906" w:rsidP="00D32FA4">
      <w:pPr>
        <w:ind w:left="360"/>
        <w:jc w:val="both"/>
      </w:pPr>
      <w:r w:rsidRPr="000C133A">
        <w:t xml:space="preserve">Ученик получит возможность </w:t>
      </w:r>
      <w:r w:rsidR="00626368">
        <w:t>на</w:t>
      </w:r>
      <w:r w:rsidRPr="000C133A">
        <w:t>учиться: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соблюдать правила работы в кабинете биологии, с биологическими приборами и инструментами;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использовать приёмы оказания первой помощи при отравлении ядовитыми грибами,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t>выделять эстетические достоинства некоторых объектов живой природы;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t> осознанно соблюдать основные принципы и правила отношения к живой природе;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выбирать целевые и смысловые установки в своих действиях и поступках по отношению к живой природе.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t>соблюдать правила работы в кабинете биологии, с биологическими приборами и инструментами;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использовать приёмы оказания первой помощи при отравлении ядовитыми грибами,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выделять эстетические достоинства некоторых объектов живой природы;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t> осознанно соблюдать основные принципы и правила отношения к живой природе;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4A4906" w:rsidRPr="000C133A" w:rsidRDefault="004A4906" w:rsidP="00D32FA4">
      <w:pPr>
        <w:numPr>
          <w:ilvl w:val="0"/>
          <w:numId w:val="10"/>
        </w:numPr>
        <w:jc w:val="both"/>
      </w:pPr>
      <w:r w:rsidRPr="000C133A">
        <w:rPr>
          <w:iCs/>
        </w:rPr>
        <w:t> </w:t>
      </w:r>
      <w:r w:rsidRPr="000C133A">
        <w:t>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4A4906" w:rsidRPr="00EB092E" w:rsidRDefault="004A4906" w:rsidP="00D32FA4">
      <w:pPr>
        <w:numPr>
          <w:ilvl w:val="0"/>
          <w:numId w:val="10"/>
        </w:numPr>
        <w:jc w:val="both"/>
        <w:rPr>
          <w:b/>
        </w:rPr>
      </w:pPr>
      <w:r w:rsidRPr="000C133A">
        <w:rPr>
          <w:iCs/>
        </w:rPr>
        <w:t> </w:t>
      </w:r>
      <w:r w:rsidRPr="000C133A">
        <w:t xml:space="preserve">выбирать целевые и смысловые установки в своих действиях и поступках по </w:t>
      </w:r>
      <w:r w:rsidRPr="000C133A">
        <w:lastRenderedPageBreak/>
        <w:t>отношению к живой природе.</w:t>
      </w:r>
    </w:p>
    <w:p w:rsidR="00EB092E" w:rsidRPr="00EB092E" w:rsidRDefault="00EB092E" w:rsidP="00EB092E">
      <w:pPr>
        <w:pStyle w:val="ad"/>
        <w:ind w:firstLine="0"/>
        <w:rPr>
          <w:rFonts w:ascii="Times New Roman" w:eastAsia="DejaVu Sans" w:hAnsi="Times New Roman" w:cs="Lohit Hindi"/>
          <w:b/>
          <w:kern w:val="1"/>
          <w:sz w:val="24"/>
          <w:szCs w:val="24"/>
          <w:lang w:eastAsia="hi-IN" w:bidi="hi-IN"/>
        </w:rPr>
      </w:pPr>
      <w:r w:rsidRPr="00EB092E">
        <w:rPr>
          <w:rFonts w:ascii="Times New Roman" w:eastAsia="DejaVu Sans" w:hAnsi="Times New Roman" w:cs="Lohit Hindi"/>
          <w:b/>
          <w:kern w:val="1"/>
          <w:sz w:val="24"/>
          <w:szCs w:val="24"/>
          <w:lang w:eastAsia="hi-IN" w:bidi="hi-IN"/>
        </w:rPr>
        <w:t>Календарно-тематическое планирование (5 класс)</w:t>
      </w:r>
    </w:p>
    <w:p w:rsidR="00EB092E" w:rsidRPr="000C133A" w:rsidRDefault="00EB092E" w:rsidP="00EB092E">
      <w:pPr>
        <w:ind w:left="720"/>
        <w:jc w:val="both"/>
        <w:rPr>
          <w:b/>
        </w:rPr>
      </w:pPr>
    </w:p>
    <w:p w:rsidR="00C34378" w:rsidRDefault="00C34378" w:rsidP="00C34378">
      <w:pPr>
        <w:jc w:val="center"/>
        <w:rPr>
          <w:b/>
        </w:rPr>
      </w:pPr>
    </w:p>
    <w:p w:rsidR="00C34378" w:rsidRDefault="00C34378" w:rsidP="00C34378">
      <w:pPr>
        <w:jc w:val="center"/>
        <w:rPr>
          <w:b/>
        </w:rPr>
      </w:pPr>
    </w:p>
    <w:p w:rsidR="00C34378" w:rsidRDefault="00C34378" w:rsidP="00C34378">
      <w:pPr>
        <w:jc w:val="center"/>
        <w:rPr>
          <w:b/>
        </w:rPr>
      </w:pPr>
    </w:p>
    <w:p w:rsidR="00C34378" w:rsidRDefault="00C34378" w:rsidP="00C34378">
      <w:pPr>
        <w:jc w:val="center"/>
        <w:rPr>
          <w:b/>
        </w:rPr>
      </w:pPr>
    </w:p>
    <w:p w:rsidR="00EB092E" w:rsidRDefault="00EB092E" w:rsidP="00C34378">
      <w:pPr>
        <w:jc w:val="center"/>
        <w:rPr>
          <w:b/>
        </w:rPr>
      </w:pPr>
    </w:p>
    <w:p w:rsidR="00EB092E" w:rsidRDefault="00EB092E" w:rsidP="00C34378">
      <w:pPr>
        <w:jc w:val="center"/>
        <w:rPr>
          <w:b/>
        </w:rPr>
      </w:pPr>
    </w:p>
    <w:p w:rsidR="00EB092E" w:rsidRDefault="00EB092E" w:rsidP="00C34378">
      <w:pPr>
        <w:jc w:val="center"/>
        <w:rPr>
          <w:b/>
        </w:rPr>
      </w:pPr>
    </w:p>
    <w:p w:rsidR="00C34378" w:rsidRPr="00C34378" w:rsidRDefault="00C34378" w:rsidP="00C34378">
      <w:pPr>
        <w:jc w:val="center"/>
        <w:rPr>
          <w:b/>
        </w:rPr>
      </w:pPr>
    </w:p>
    <w:tbl>
      <w:tblPr>
        <w:tblStyle w:val="1"/>
        <w:tblpPr w:leftFromText="180" w:rightFromText="180" w:vertAnchor="page" w:horzAnchor="margin" w:tblpX="-318" w:tblpY="2026"/>
        <w:tblW w:w="5000" w:type="pct"/>
        <w:tblLook w:val="04A0" w:firstRow="1" w:lastRow="0" w:firstColumn="1" w:lastColumn="0" w:noHBand="0" w:noVBand="1"/>
      </w:tblPr>
      <w:tblGrid>
        <w:gridCol w:w="540"/>
        <w:gridCol w:w="6696"/>
        <w:gridCol w:w="709"/>
        <w:gridCol w:w="700"/>
        <w:gridCol w:w="697"/>
      </w:tblGrid>
      <w:tr w:rsidR="00C34378" w:rsidRPr="00C34378" w:rsidTr="0065629E">
        <w:trPr>
          <w:trHeight w:val="500"/>
        </w:trPr>
        <w:tc>
          <w:tcPr>
            <w:tcW w:w="2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378" w:rsidRPr="00C34378" w:rsidRDefault="00C34378" w:rsidP="00C3437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</w:rPr>
            </w:pPr>
            <w:r w:rsidRPr="00C34378">
              <w:rPr>
                <w:rFonts w:cs="Times New Roman"/>
              </w:rPr>
              <w:t>№ п/п</w:t>
            </w:r>
          </w:p>
        </w:tc>
        <w:tc>
          <w:tcPr>
            <w:tcW w:w="382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378" w:rsidRPr="00C34378" w:rsidRDefault="00C34378" w:rsidP="00C34378">
            <w:pPr>
              <w:tabs>
                <w:tab w:val="left" w:pos="274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Тема урока </w:t>
            </w:r>
          </w:p>
        </w:tc>
        <w:tc>
          <w:tcPr>
            <w:tcW w:w="26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378" w:rsidRPr="00C34378" w:rsidRDefault="00C34378" w:rsidP="00C34378">
            <w:pPr>
              <w:tabs>
                <w:tab w:val="left" w:pos="2745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Кол-во </w:t>
            </w:r>
            <w:r w:rsidRPr="00C34378">
              <w:rPr>
                <w:rFonts w:cs="Times New Roman"/>
                <w:spacing w:val="-15"/>
              </w:rPr>
              <w:t>часов</w:t>
            </w:r>
          </w:p>
        </w:tc>
        <w:tc>
          <w:tcPr>
            <w:tcW w:w="658" w:type="pct"/>
            <w:gridSpan w:val="2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  <w:r w:rsidRPr="00C34378">
              <w:rPr>
                <w:rFonts w:cs="Times New Roman"/>
                <w:color w:val="000000"/>
              </w:rPr>
              <w:t>Дата проведения</w:t>
            </w:r>
          </w:p>
        </w:tc>
      </w:tr>
      <w:tr w:rsidR="00C34378" w:rsidRPr="00C34378" w:rsidTr="0065629E">
        <w:trPr>
          <w:cantSplit/>
          <w:trHeight w:val="401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4378" w:rsidRPr="00C34378" w:rsidRDefault="00C34378" w:rsidP="00C34378">
            <w:pPr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3821" w:type="pct"/>
            <w:vMerge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263" w:type="pct"/>
            <w:vMerge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Times New Roman"/>
                <w:color w:val="000000"/>
              </w:rPr>
            </w:pPr>
            <w:r w:rsidRPr="00C34378">
              <w:rPr>
                <w:rFonts w:cs="Times New Roman"/>
                <w:color w:val="000000"/>
              </w:rPr>
              <w:t>план</w:t>
            </w:r>
          </w:p>
        </w:tc>
        <w:tc>
          <w:tcPr>
            <w:tcW w:w="328" w:type="pct"/>
          </w:tcPr>
          <w:p w:rsidR="00C34378" w:rsidRPr="00C34378" w:rsidRDefault="00C34378" w:rsidP="00C343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Times New Roman"/>
                <w:color w:val="000000"/>
              </w:rPr>
            </w:pPr>
            <w:r w:rsidRPr="00C34378">
              <w:rPr>
                <w:rFonts w:cs="Times New Roman"/>
                <w:color w:val="000000"/>
              </w:rPr>
              <w:t>факт</w:t>
            </w:r>
          </w:p>
        </w:tc>
      </w:tr>
      <w:tr w:rsidR="00C34378" w:rsidRPr="00C34378" w:rsidTr="0065629E">
        <w:trPr>
          <w:trHeight w:val="230"/>
        </w:trPr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821" w:type="pct"/>
            <w:tcBorders>
              <w:lef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Введение. Что такое живой организм.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344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Наука о живой природе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3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Методы изучения природы.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4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Увеличительные приборы. 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5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Живые клетки. 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6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Химический состав клетки. 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7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Вещества и явления в окружающем мире. 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8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Великие естествоиспытатели.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9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Зачет по теме «Живой организм: строение и изучение»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10</w:t>
            </w:r>
          </w:p>
        </w:tc>
        <w:tc>
          <w:tcPr>
            <w:tcW w:w="3821" w:type="pct"/>
            <w:tcBorders>
              <w:lef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Как развивалась жизнь на Земле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11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Разнообразие живого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12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Бактерии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13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Грибы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14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Общая характеристика растений. Водоросли.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15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Мхи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16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Папоротники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17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Голосеменные растения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18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Покрытосеменные (Цветковые) растения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19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Значение растений в природе и жизни человека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20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Общая характеристика животных. Простейшие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21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Беспозвоночные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22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Позвоночные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23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Значение животных в природе и жизни человека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jc w:val="center"/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24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Зачет по теме «</w:t>
            </w:r>
            <w:r w:rsidRPr="00C34378">
              <w:rPr>
                <w:rFonts w:cs="Times New Roman"/>
                <w:b/>
              </w:rPr>
              <w:t>Многообразие живых организмов»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25</w:t>
            </w:r>
          </w:p>
        </w:tc>
        <w:tc>
          <w:tcPr>
            <w:tcW w:w="3821" w:type="pct"/>
            <w:tcBorders>
              <w:lef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Среда обитания живых организмов. Три среды обитания.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26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Жизнь на разных материках.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27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Природные зоны Земли.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28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Жизнь в морях и океанах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29</w:t>
            </w:r>
          </w:p>
        </w:tc>
        <w:tc>
          <w:tcPr>
            <w:tcW w:w="3821" w:type="pct"/>
            <w:tcBorders>
              <w:left w:val="single" w:sz="4" w:space="0" w:color="auto"/>
            </w:tcBorders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Как человек появился на Земле.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30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Как человек изменил Землю.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90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31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shd w:val="clear" w:color="auto" w:fill="FFFFFF"/>
              <w:spacing w:line="269" w:lineRule="exact"/>
              <w:ind w:right="34"/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Жизнь </w:t>
            </w:r>
            <w:r w:rsidRPr="00C34378">
              <w:rPr>
                <w:rFonts w:cs="Times New Roman"/>
                <w:spacing w:val="-11"/>
              </w:rPr>
              <w:t>под угро</w:t>
            </w:r>
            <w:r w:rsidRPr="00C34378">
              <w:rPr>
                <w:rFonts w:cs="Times New Roman"/>
              </w:rPr>
              <w:t xml:space="preserve">зой. </w:t>
            </w:r>
            <w:r w:rsidRPr="00C34378">
              <w:rPr>
                <w:rFonts w:cs="Times New Roman"/>
                <w:spacing w:val="-9"/>
              </w:rPr>
              <w:t xml:space="preserve">Не станет </w:t>
            </w:r>
            <w:r w:rsidRPr="00C34378">
              <w:rPr>
                <w:rFonts w:cs="Times New Roman"/>
              </w:rPr>
              <w:t xml:space="preserve">ли Земля </w:t>
            </w:r>
            <w:r w:rsidRPr="00C34378">
              <w:rPr>
                <w:rFonts w:cs="Times New Roman"/>
                <w:spacing w:val="-11"/>
              </w:rPr>
              <w:t>пустыней?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258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32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shd w:val="clear" w:color="auto" w:fill="FFFFFF"/>
              <w:spacing w:line="250" w:lineRule="exact"/>
              <w:ind w:right="77" w:firstLine="10"/>
              <w:rPr>
                <w:rFonts w:cs="Times New Roman"/>
              </w:rPr>
            </w:pPr>
            <w:r w:rsidRPr="00C34378">
              <w:rPr>
                <w:rFonts w:cs="Times New Roman"/>
              </w:rPr>
              <w:t xml:space="preserve">Здоровье человека </w:t>
            </w:r>
            <w:r w:rsidRPr="00C34378">
              <w:rPr>
                <w:rFonts w:cs="Times New Roman"/>
                <w:spacing w:val="-11"/>
              </w:rPr>
              <w:t>и безопас</w:t>
            </w:r>
            <w:r w:rsidRPr="00C34378">
              <w:rPr>
                <w:rFonts w:cs="Times New Roman"/>
              </w:rPr>
              <w:t xml:space="preserve">ность жизни. 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1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  <w:tr w:rsidR="00C34378" w:rsidRPr="00C34378" w:rsidTr="0065629E">
        <w:trPr>
          <w:trHeight w:val="742"/>
        </w:trPr>
        <w:tc>
          <w:tcPr>
            <w:tcW w:w="25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33-34</w:t>
            </w:r>
          </w:p>
        </w:tc>
        <w:tc>
          <w:tcPr>
            <w:tcW w:w="3821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Резервное время</w:t>
            </w:r>
          </w:p>
        </w:tc>
        <w:tc>
          <w:tcPr>
            <w:tcW w:w="263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  <w:r w:rsidRPr="00C34378">
              <w:rPr>
                <w:rFonts w:cs="Times New Roman"/>
              </w:rPr>
              <w:t>2</w:t>
            </w:r>
          </w:p>
        </w:tc>
        <w:tc>
          <w:tcPr>
            <w:tcW w:w="330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  <w:tc>
          <w:tcPr>
            <w:tcW w:w="328" w:type="pct"/>
          </w:tcPr>
          <w:p w:rsidR="00C34378" w:rsidRPr="00C34378" w:rsidRDefault="00C34378" w:rsidP="00C34378">
            <w:pPr>
              <w:rPr>
                <w:rFonts w:cs="Times New Roman"/>
              </w:rPr>
            </w:pPr>
          </w:p>
        </w:tc>
      </w:tr>
    </w:tbl>
    <w:p w:rsidR="000345B7" w:rsidRPr="00C34378" w:rsidRDefault="000345B7" w:rsidP="00D32FA4">
      <w:pPr>
        <w:rPr>
          <w:b/>
        </w:rPr>
      </w:pPr>
    </w:p>
    <w:p w:rsidR="004A4906" w:rsidRPr="00B46EDB" w:rsidRDefault="004A4906" w:rsidP="00A6491B">
      <w:pPr>
        <w:widowControl/>
        <w:suppressAutoHyphens w:val="0"/>
        <w:jc w:val="center"/>
      </w:pPr>
    </w:p>
    <w:sectPr w:rsidR="004A4906" w:rsidRPr="00B46EDB" w:rsidSect="00C34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6DF" w:rsidRDefault="00A266DF" w:rsidP="00621CE9">
      <w:r>
        <w:separator/>
      </w:r>
    </w:p>
  </w:endnote>
  <w:endnote w:type="continuationSeparator" w:id="0">
    <w:p w:rsidR="00A266DF" w:rsidRDefault="00A266DF" w:rsidP="0062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6DF" w:rsidRDefault="00A266DF" w:rsidP="00621CE9">
      <w:r>
        <w:separator/>
      </w:r>
    </w:p>
  </w:footnote>
  <w:footnote w:type="continuationSeparator" w:id="0">
    <w:p w:rsidR="00A266DF" w:rsidRDefault="00A266DF" w:rsidP="0062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C670CFE"/>
    <w:multiLevelType w:val="hybridMultilevel"/>
    <w:tmpl w:val="99967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12C3E"/>
    <w:multiLevelType w:val="hybridMultilevel"/>
    <w:tmpl w:val="C436D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D2451"/>
    <w:multiLevelType w:val="hybridMultilevel"/>
    <w:tmpl w:val="55EA6392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53605C51"/>
    <w:multiLevelType w:val="multilevel"/>
    <w:tmpl w:val="D902B0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660A4A0E"/>
    <w:multiLevelType w:val="hybridMultilevel"/>
    <w:tmpl w:val="3DB84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E484E"/>
    <w:multiLevelType w:val="multilevel"/>
    <w:tmpl w:val="45D4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5D11C49"/>
    <w:multiLevelType w:val="hybridMultilevel"/>
    <w:tmpl w:val="A692A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64980"/>
    <w:multiLevelType w:val="hybridMultilevel"/>
    <w:tmpl w:val="9874F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12"/>
  </w:num>
  <w:num w:numId="15">
    <w:abstractNumId w:val="14"/>
  </w:num>
  <w:num w:numId="16">
    <w:abstractNumId w:val="16"/>
  </w:num>
  <w:num w:numId="17">
    <w:abstractNumId w:val="11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906"/>
    <w:rsid w:val="000345B7"/>
    <w:rsid w:val="00043481"/>
    <w:rsid w:val="00077836"/>
    <w:rsid w:val="000C133A"/>
    <w:rsid w:val="00125FAB"/>
    <w:rsid w:val="00171465"/>
    <w:rsid w:val="0018331B"/>
    <w:rsid w:val="002B2DB1"/>
    <w:rsid w:val="002B5C60"/>
    <w:rsid w:val="002C0390"/>
    <w:rsid w:val="0032593C"/>
    <w:rsid w:val="00350EFD"/>
    <w:rsid w:val="003C07FB"/>
    <w:rsid w:val="00460889"/>
    <w:rsid w:val="0046745A"/>
    <w:rsid w:val="00467A23"/>
    <w:rsid w:val="00474CE5"/>
    <w:rsid w:val="004A4906"/>
    <w:rsid w:val="004C4F33"/>
    <w:rsid w:val="004E520C"/>
    <w:rsid w:val="00557B93"/>
    <w:rsid w:val="00575161"/>
    <w:rsid w:val="0060105B"/>
    <w:rsid w:val="00601731"/>
    <w:rsid w:val="00601F26"/>
    <w:rsid w:val="0060727D"/>
    <w:rsid w:val="00614EAF"/>
    <w:rsid w:val="00621CE9"/>
    <w:rsid w:val="00626368"/>
    <w:rsid w:val="00645925"/>
    <w:rsid w:val="00666BA6"/>
    <w:rsid w:val="00681132"/>
    <w:rsid w:val="006E2FAE"/>
    <w:rsid w:val="006F3F86"/>
    <w:rsid w:val="007115B2"/>
    <w:rsid w:val="0076656E"/>
    <w:rsid w:val="007C7BA4"/>
    <w:rsid w:val="0086214E"/>
    <w:rsid w:val="008B1036"/>
    <w:rsid w:val="00990418"/>
    <w:rsid w:val="00996B81"/>
    <w:rsid w:val="009A70AB"/>
    <w:rsid w:val="00A23CD9"/>
    <w:rsid w:val="00A266DF"/>
    <w:rsid w:val="00A46FE6"/>
    <w:rsid w:val="00A603F4"/>
    <w:rsid w:val="00A6491B"/>
    <w:rsid w:val="00AD58D2"/>
    <w:rsid w:val="00AE5FA6"/>
    <w:rsid w:val="00AF7D90"/>
    <w:rsid w:val="00B46EDB"/>
    <w:rsid w:val="00B73948"/>
    <w:rsid w:val="00B80693"/>
    <w:rsid w:val="00B93566"/>
    <w:rsid w:val="00BB1AFD"/>
    <w:rsid w:val="00C302B5"/>
    <w:rsid w:val="00C34378"/>
    <w:rsid w:val="00C9628C"/>
    <w:rsid w:val="00CE1BFC"/>
    <w:rsid w:val="00D32FA4"/>
    <w:rsid w:val="00D57BC4"/>
    <w:rsid w:val="00D67DC4"/>
    <w:rsid w:val="00D701E1"/>
    <w:rsid w:val="00DA7374"/>
    <w:rsid w:val="00DC1947"/>
    <w:rsid w:val="00E165C5"/>
    <w:rsid w:val="00EB092E"/>
    <w:rsid w:val="00EC2289"/>
    <w:rsid w:val="00F7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8F4A"/>
  <w15:docId w15:val="{42CD1F34-03D0-42AA-AD78-46C5905F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906"/>
    <w:pPr>
      <w:widowControl w:val="0"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A4906"/>
    <w:pPr>
      <w:suppressLineNumbers/>
    </w:pPr>
  </w:style>
  <w:style w:type="paragraph" w:styleId="a4">
    <w:name w:val="Normal (Web)"/>
    <w:basedOn w:val="a"/>
    <w:rsid w:val="004A4906"/>
    <w:pPr>
      <w:spacing w:before="280" w:after="280"/>
    </w:pPr>
  </w:style>
  <w:style w:type="paragraph" w:customStyle="1" w:styleId="a5">
    <w:name w:val="А_основной"/>
    <w:basedOn w:val="a"/>
    <w:link w:val="a6"/>
    <w:qFormat/>
    <w:rsid w:val="004A4906"/>
    <w:pPr>
      <w:widowControl/>
      <w:suppressAutoHyphens w:val="0"/>
      <w:spacing w:line="360" w:lineRule="auto"/>
      <w:ind w:firstLine="454"/>
      <w:jc w:val="both"/>
    </w:pPr>
    <w:rPr>
      <w:rFonts w:eastAsia="Calibri" w:cs="Times New Roman"/>
      <w:kern w:val="0"/>
      <w:sz w:val="28"/>
      <w:szCs w:val="28"/>
      <w:lang w:eastAsia="en-US" w:bidi="ar-SA"/>
    </w:rPr>
  </w:style>
  <w:style w:type="character" w:customStyle="1" w:styleId="a6">
    <w:name w:val="А_основной Знак"/>
    <w:link w:val="a5"/>
    <w:rsid w:val="004A4906"/>
    <w:rPr>
      <w:rFonts w:ascii="Times New Roman" w:eastAsia="Calibri" w:hAnsi="Times New Roman" w:cs="Times New Roman"/>
      <w:sz w:val="28"/>
      <w:szCs w:val="28"/>
    </w:rPr>
  </w:style>
  <w:style w:type="paragraph" w:styleId="a7">
    <w:name w:val="No Spacing"/>
    <w:link w:val="a8"/>
    <w:qFormat/>
    <w:rsid w:val="00614EA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rsid w:val="00614EAF"/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semiHidden/>
    <w:unhideWhenUsed/>
    <w:rsid w:val="00614EAF"/>
    <w:pPr>
      <w:widowControl/>
      <w:suppressAutoHyphens w:val="0"/>
      <w:spacing w:after="120"/>
    </w:pPr>
    <w:rPr>
      <w:rFonts w:eastAsia="Times New Roman" w:cs="Times New Roman"/>
      <w:kern w:val="0"/>
      <w:lang w:eastAsia="ru-RU" w:bidi="ar-SA"/>
    </w:rPr>
  </w:style>
  <w:style w:type="character" w:customStyle="1" w:styleId="aa">
    <w:name w:val="Основной текст Знак"/>
    <w:basedOn w:val="a0"/>
    <w:link w:val="a9"/>
    <w:uiPriority w:val="99"/>
    <w:semiHidden/>
    <w:rsid w:val="00614E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nhideWhenUsed/>
    <w:rsid w:val="00B46EDB"/>
    <w:rPr>
      <w:color w:val="0000FF" w:themeColor="hyperlink"/>
      <w:u w:val="single"/>
    </w:rPr>
  </w:style>
  <w:style w:type="table" w:styleId="ac">
    <w:name w:val="Table Grid"/>
    <w:basedOn w:val="a1"/>
    <w:rsid w:val="008621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qFormat/>
    <w:rsid w:val="008B1036"/>
    <w:pPr>
      <w:widowControl/>
      <w:suppressAutoHyphens w:val="0"/>
      <w:ind w:left="720" w:firstLine="709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e">
    <w:name w:val="FollowedHyperlink"/>
    <w:basedOn w:val="a0"/>
    <w:uiPriority w:val="99"/>
    <w:semiHidden/>
    <w:unhideWhenUsed/>
    <w:rsid w:val="00125FAB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21CE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Верхний колонтитул Знак"/>
    <w:basedOn w:val="a0"/>
    <w:link w:val="af"/>
    <w:uiPriority w:val="99"/>
    <w:rsid w:val="00621CE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af1">
    <w:name w:val="footer"/>
    <w:basedOn w:val="a"/>
    <w:link w:val="af2"/>
    <w:uiPriority w:val="99"/>
    <w:unhideWhenUsed/>
    <w:rsid w:val="00621CE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621CE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table" w:customStyle="1" w:styleId="1">
    <w:name w:val="Сетка таблицы1"/>
    <w:basedOn w:val="a1"/>
    <w:next w:val="ac"/>
    <w:rsid w:val="00C343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BB4C0-563F-46AE-A0C1-C8F05046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Кабинет21</cp:lastModifiedBy>
  <cp:revision>4</cp:revision>
  <dcterms:created xsi:type="dcterms:W3CDTF">2020-08-04T08:44:00Z</dcterms:created>
  <dcterms:modified xsi:type="dcterms:W3CDTF">2020-08-04T09:57:00Z</dcterms:modified>
</cp:coreProperties>
</file>